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20C09081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techniczna </w:t>
      </w:r>
      <w:r w:rsidR="00BA448E">
        <w:rPr>
          <w:rFonts w:ascii="Verdana" w:hAnsi="Verdana"/>
          <w:b/>
          <w:bCs/>
          <w:sz w:val="18"/>
          <w:szCs w:val="18"/>
        </w:rPr>
        <w:t>narzędzi</w:t>
      </w: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4679"/>
        <w:gridCol w:w="1418"/>
        <w:gridCol w:w="283"/>
        <w:gridCol w:w="1134"/>
        <w:gridCol w:w="709"/>
        <w:gridCol w:w="1559"/>
      </w:tblGrid>
      <w:tr w:rsidR="00B71E32" w:rsidRPr="002A3581" w14:paraId="0CFC6C02" w14:textId="77777777" w:rsidTr="00F6105B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B16F02" w14:textId="25A4EDF0" w:rsidR="00B71E32" w:rsidRPr="00F530D5" w:rsidRDefault="00BA448E" w:rsidP="00F530D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bookmarkStart w:id="0" w:name="_Hlk221088961"/>
            <w:r w:rsidRPr="00F530D5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NARZĘDZIA DO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MIKRO</w:t>
            </w:r>
            <w:r w:rsidRPr="00F530D5">
              <w:rPr>
                <w:rFonts w:ascii="Verdana" w:hAnsi="Verdana" w:cs="Arial"/>
                <w:b/>
                <w:bCs/>
                <w:sz w:val="20"/>
                <w:szCs w:val="20"/>
              </w:rPr>
              <w:t>CHIRURGII</w:t>
            </w:r>
            <w:bookmarkEnd w:id="0"/>
          </w:p>
        </w:tc>
      </w:tr>
      <w:tr w:rsidR="00673CA5" w:rsidRPr="006B7F2A" w14:paraId="30332536" w14:textId="77777777" w:rsidTr="00564959">
        <w:trPr>
          <w:trHeight w:val="44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C838C1" w14:textId="77777777" w:rsidR="00673CA5" w:rsidRPr="00BF1DFA" w:rsidRDefault="00673CA5" w:rsidP="00F6105B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6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362E82" w14:textId="77777777" w:rsidR="00673CA5" w:rsidRPr="00D11C11" w:rsidRDefault="00673CA5" w:rsidP="00F6105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4550A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A32EBA" w14:textId="52D1062F" w:rsidR="00673CA5" w:rsidRPr="00BF1DFA" w:rsidRDefault="00673CA5" w:rsidP="00F6105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Wymagana ilość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DA28E20" w14:textId="77777777" w:rsidR="00673CA5" w:rsidRPr="00BF1DFA" w:rsidRDefault="00673CA5" w:rsidP="00F6105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865B1B" w:rsidRPr="006B7F2A" w14:paraId="6EE498FE" w14:textId="77777777" w:rsidTr="00865B1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75C50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EC8" w14:textId="42DAD067" w:rsidR="00865B1B" w:rsidRPr="00D11C11" w:rsidRDefault="00BA448E" w:rsidP="00865B1B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Koszt sterylizacyjny kompatybilny z wkładem narzędziowym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50B5" w14:textId="242FB603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B3C6F6" w14:textId="77777777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29270F34" w14:textId="77777777" w:rsidTr="00865B1B">
        <w:trPr>
          <w:trHeight w:val="4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14537" w14:textId="77777777" w:rsidR="00865B1B" w:rsidRPr="00673CA5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1BA1" w14:textId="3459BC42" w:rsidR="00865B1B" w:rsidRPr="00673CA5" w:rsidRDefault="00BA448E" w:rsidP="00865B1B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Wkład narzędziowy na 8 narzędzi od 9 do 15 cm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E8B9" w14:textId="53B3EE8E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1DF404" w14:textId="7C771C90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37320FC4" w14:textId="77777777" w:rsidTr="00BA448E">
        <w:trPr>
          <w:trHeight w:val="110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BFFE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E0B" w14:textId="140FDB7E" w:rsidR="00865B1B" w:rsidRPr="00D11C11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Nożyczki </w:t>
            </w:r>
            <w:proofErr w:type="spellStart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dyssekcyjne</w:t>
            </w:r>
            <w:proofErr w:type="spellEnd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delikatnie zakrzywione, końcówki zaokrąglone,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wykonane ze stali nierdzewnej, długość całkowita 150 mm,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średnica uchwytu 8 mm, długość ostrzy nożyczek 15 mm,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uchwyt okrągły, powierzchnia uchwytu karbowana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C5FB" w14:textId="2C057880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7532FD" w14:textId="008FACE3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45E7B193" w14:textId="77777777" w:rsidTr="00BA448E">
        <w:trPr>
          <w:trHeight w:val="11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90CF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369" w14:textId="584475DA" w:rsidR="00BA448E" w:rsidRPr="00BA448E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Imadło wykonane ze stali nierdzewnej, bez zamka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długość całkowita 150 mm, szerokość uchwytu 8 mm, </w:t>
            </w:r>
          </w:p>
          <w:p w14:paraId="6EB44EE1" w14:textId="77A017A5" w:rsidR="00865B1B" w:rsidRPr="00D11C11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średnica końcówki roboczej 0,3 mm, delikatnie zakrzywiona,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uchwyt okrągły, powierzchnia uchwytu karbowana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0D58" w14:textId="54BC8A39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63FCD7" w14:textId="22E83B96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07AA683F" w14:textId="77777777" w:rsidTr="00BA448E">
        <w:trPr>
          <w:trHeight w:val="112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4385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90E" w14:textId="296F9F64" w:rsidR="00865B1B" w:rsidRPr="00D11C11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Dilatator</w:t>
            </w:r>
            <w:proofErr w:type="spellEnd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zakrzywiony 45 </w:t>
            </w:r>
            <w:proofErr w:type="spellStart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</w:t>
            </w:r>
            <w:proofErr w:type="spellEnd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wykonany ze stali nierdzewnej,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całkowita 135 mm, średnica końcówki roboczej 0,3 mm,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końcówki roboczej 4 mm, uchwyt płaski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 uchwytu 9 mm, powierzchnia uchwytu karbowana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195A" w14:textId="4E8F9BB2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4AABB6" w14:textId="4242A908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5913C8E4" w14:textId="77777777" w:rsidTr="00BA448E">
        <w:trPr>
          <w:trHeight w:val="1267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52642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F12" w14:textId="230F0ED2" w:rsidR="00BA448E" w:rsidRPr="00BA448E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Pęseta mikrochirurgiczna wykonana ze stali nierdzewnej,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długość całkowita 150 mm,  średnica końcówki roboczej 0,3 mm, </w:t>
            </w:r>
          </w:p>
          <w:p w14:paraId="58199781" w14:textId="629DF2E0" w:rsidR="00865B1B" w:rsidRPr="00D11C11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plateau końcówek roboczych, uchwyt zbalansowany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uchwyt okrągły, średnica uchwytu 8 mm, powierzchnia uchwytu karbowana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0E6C" w14:textId="2F4D6A83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AC1E51" w14:textId="125B7E73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6B7F2A" w14:paraId="54F9CCA6" w14:textId="77777777" w:rsidTr="00BA448E">
        <w:trPr>
          <w:trHeight w:val="97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092F" w14:textId="77777777" w:rsidR="00865B1B" w:rsidRPr="00BF1DFA" w:rsidRDefault="00865B1B" w:rsidP="00865B1B">
            <w:pPr>
              <w:numPr>
                <w:ilvl w:val="0"/>
                <w:numId w:val="1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6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E86" w14:textId="6858C5EE" w:rsidR="00865B1B" w:rsidRPr="00D11C11" w:rsidRDefault="00BA448E" w:rsidP="00BA448E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Pęseta mikrochirurgiczna </w:t>
            </w:r>
            <w:proofErr w:type="spellStart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dyssekcyjna</w:t>
            </w:r>
            <w:proofErr w:type="spellEnd"/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wykonana ze stali nierdzewnej,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całkowita 145 mm,  średnica końcówki roboczej 0,5 mm, końcówka delikatnie zakrzywiona, uchwyt pierścieniowy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DB57" w14:textId="261CDA54" w:rsidR="00865B1B" w:rsidRPr="00865B1B" w:rsidRDefault="00BA448E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993E5A" w14:textId="5B0EB82D" w:rsidR="00865B1B" w:rsidRP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865B1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BF1DFA" w14:paraId="15FC3DAE" w14:textId="77777777" w:rsidTr="000D45D2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FF58BE" w14:textId="6B83330E" w:rsidR="00865B1B" w:rsidRPr="000D45D2" w:rsidRDefault="00865B1B" w:rsidP="00865B1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D45D2">
              <w:rPr>
                <w:rFonts w:ascii="Verdana" w:hAnsi="Verdana" w:cs="Arial"/>
                <w:b/>
                <w:bCs/>
                <w:sz w:val="18"/>
                <w:szCs w:val="18"/>
              </w:rPr>
              <w:t>PARAMETRY OGÓLNE DOTYCZĄCE NARZĘDZI</w:t>
            </w:r>
          </w:p>
        </w:tc>
      </w:tr>
      <w:tr w:rsidR="00865B1B" w:rsidRPr="00BF1DFA" w14:paraId="37CF9012" w14:textId="0BF0A5BE" w:rsidTr="000D45D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D6E8B9" w14:textId="253E0A13" w:rsidR="00865B1B" w:rsidRPr="00BF1DFA" w:rsidRDefault="00865B1B" w:rsidP="00865B1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AAB0A3" w14:textId="5815326C" w:rsidR="00865B1B" w:rsidRPr="00CC61A6" w:rsidRDefault="00865B1B" w:rsidP="00865B1B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550A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7363B" w14:textId="403C49ED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F8472F" w14:textId="63ECEA21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A131F4D" w14:textId="12DED672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865B1B" w:rsidRPr="00BF1DFA" w14:paraId="097ECC35" w14:textId="64952532" w:rsidTr="000D45D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5473" w14:textId="77777777" w:rsidR="00865B1B" w:rsidRPr="00BF1DFA" w:rsidRDefault="00865B1B" w:rsidP="00865B1B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BD48" w14:textId="7989B19C" w:rsidR="00865B1B" w:rsidRPr="00CC61A6" w:rsidRDefault="00865B1B" w:rsidP="00865B1B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530D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Wszystkie narzędzia fabrycznie nowe, rok </w:t>
            </w:r>
            <w:proofErr w:type="spellStart"/>
            <w:r w:rsidRPr="00F530D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prod</w:t>
            </w:r>
            <w:proofErr w:type="spellEnd"/>
            <w:r w:rsidRPr="00F530D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 min. 202</w:t>
            </w:r>
            <w:r w:rsidR="00BA448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65683" w14:textId="5F2EE78A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A1B3E2" w14:textId="7777777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0E181" w14:textId="25757C5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BF1DFA" w14:paraId="3FBD52AA" w14:textId="4599D3BD" w:rsidTr="000D45D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591E" w14:textId="77777777" w:rsidR="00865B1B" w:rsidRPr="00BF1DFA" w:rsidRDefault="00865B1B" w:rsidP="00865B1B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C591" w14:textId="75C71F19" w:rsidR="00865B1B" w:rsidRPr="00CC61A6" w:rsidRDefault="00865B1B" w:rsidP="00865B1B">
            <w:pPr>
              <w:spacing w:before="0" w:after="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530D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Zapewnienie dostępności części i akcesoriów oraz serwisu na min. 10 lat.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E01448" w14:textId="1EA6C719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BA448E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76E85E" w14:textId="7777777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CE5C8" w14:textId="2FE358A1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BF1DFA" w14:paraId="5DDFFB57" w14:textId="3C2720AC" w:rsidTr="000D45D2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89D8" w14:textId="77777777" w:rsidR="00865B1B" w:rsidRPr="00BF1DFA" w:rsidRDefault="00865B1B" w:rsidP="00865B1B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10F0" w14:textId="5FED72E8" w:rsidR="00865B1B" w:rsidRPr="00CC61A6" w:rsidRDefault="00865B1B" w:rsidP="00865B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865B1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Dopuszcza się tolerancję wszystkich rozmiarów narzędzi  w zakresie +/- 2%, nie dopuszcza się zmiany nazwy typu narzędzia oraz oferowania narzędzi w niższym standardzie niż wymagany.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7CAF7C" w14:textId="7D1979BC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52241" w14:textId="7777777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1D2D97" w14:textId="55601702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865B1B" w:rsidRPr="00BF1DFA" w14:paraId="340737A5" w14:textId="40B8BCE0" w:rsidTr="00696421">
        <w:trPr>
          <w:trHeight w:val="416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32E10B" w14:textId="138B68F1" w:rsidR="00865B1B" w:rsidRPr="00CC61A6" w:rsidRDefault="00865B1B" w:rsidP="00865B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F0C09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Gwarancja na oferowany 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sprzęt</w:t>
            </w:r>
            <w:r w:rsidRPr="000F0C09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min. 36 miesięcy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1F036D7" w14:textId="664594D4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774B9C2" w14:textId="7777777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A32B4F8" w14:textId="166B7A76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865B1B" w:rsidRPr="00BF1DFA" w14:paraId="41852B1D" w14:textId="198B3C17" w:rsidTr="00696421">
        <w:trPr>
          <w:trHeight w:val="416"/>
        </w:trPr>
        <w:tc>
          <w:tcPr>
            <w:tcW w:w="5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6CC5E4" w14:textId="3445B47E" w:rsidR="00865B1B" w:rsidRPr="00CC61A6" w:rsidRDefault="00865B1B" w:rsidP="00865B1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F0C09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Szkolenie personelu medycznego w zakresie eksploatacji i obsługi oferowan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ego</w:t>
            </w:r>
            <w:r w:rsidRPr="000F0C09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asortymentu</w:t>
            </w:r>
            <w:r w:rsidRPr="000F0C09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przeprowadzone w miejscu instalacji sprzętu.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4F0869C" w14:textId="712A2561" w:rsidR="00865B1B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A68CCCA" w14:textId="77777777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D8CEADE" w14:textId="78E8F1BF" w:rsidR="00865B1B" w:rsidRPr="00BF1DFA" w:rsidRDefault="00865B1B" w:rsidP="00865B1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3B90AA92" w14:textId="77777777" w:rsidR="00564959" w:rsidRPr="00ED432F" w:rsidRDefault="00564959" w:rsidP="00BA448E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sectPr w:rsidR="00564959" w:rsidRPr="00ED432F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3" w15:restartNumberingAfterBreak="0">
    <w:nsid w:val="08D0481B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C50C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A183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9232E"/>
    <w:multiLevelType w:val="hybridMultilevel"/>
    <w:tmpl w:val="2328F7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6E4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A6DB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450A6"/>
    <w:multiLevelType w:val="hybridMultilevel"/>
    <w:tmpl w:val="DE5892D2"/>
    <w:lvl w:ilvl="0" w:tplc="F2508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E5B220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8A5FE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6A3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C2ED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54A8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021B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95EC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667D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71AD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6651">
    <w:abstractNumId w:val="11"/>
  </w:num>
  <w:num w:numId="2" w16cid:durableId="1706442393">
    <w:abstractNumId w:val="9"/>
  </w:num>
  <w:num w:numId="3" w16cid:durableId="1366979561">
    <w:abstractNumId w:val="6"/>
  </w:num>
  <w:num w:numId="4" w16cid:durableId="307634017">
    <w:abstractNumId w:val="8"/>
  </w:num>
  <w:num w:numId="5" w16cid:durableId="703292963">
    <w:abstractNumId w:val="13"/>
  </w:num>
  <w:num w:numId="6" w16cid:durableId="13190926">
    <w:abstractNumId w:val="18"/>
  </w:num>
  <w:num w:numId="7" w16cid:durableId="436797961">
    <w:abstractNumId w:val="4"/>
  </w:num>
  <w:num w:numId="8" w16cid:durableId="1036660691">
    <w:abstractNumId w:val="19"/>
  </w:num>
  <w:num w:numId="9" w16cid:durableId="680594929">
    <w:abstractNumId w:val="5"/>
  </w:num>
  <w:num w:numId="10" w16cid:durableId="659621538">
    <w:abstractNumId w:val="16"/>
  </w:num>
  <w:num w:numId="11" w16cid:durableId="1808282686">
    <w:abstractNumId w:val="12"/>
  </w:num>
  <w:num w:numId="12" w16cid:durableId="1134254542">
    <w:abstractNumId w:val="14"/>
  </w:num>
  <w:num w:numId="13" w16cid:durableId="1076827246">
    <w:abstractNumId w:val="10"/>
  </w:num>
  <w:num w:numId="14" w16cid:durableId="1597637588">
    <w:abstractNumId w:val="17"/>
  </w:num>
  <w:num w:numId="15" w16cid:durableId="2067026976">
    <w:abstractNumId w:val="3"/>
  </w:num>
  <w:num w:numId="16" w16cid:durableId="891190042">
    <w:abstractNumId w:val="20"/>
  </w:num>
  <w:num w:numId="17" w16cid:durableId="1629554871">
    <w:abstractNumId w:val="15"/>
  </w:num>
  <w:num w:numId="18" w16cid:durableId="1247500340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05112"/>
    <w:rsid w:val="00011DBD"/>
    <w:rsid w:val="000911F8"/>
    <w:rsid w:val="000A37E6"/>
    <w:rsid w:val="000A42E4"/>
    <w:rsid w:val="000A675B"/>
    <w:rsid w:val="000D45D2"/>
    <w:rsid w:val="000D5230"/>
    <w:rsid w:val="000E2F56"/>
    <w:rsid w:val="000F0C09"/>
    <w:rsid w:val="00100D40"/>
    <w:rsid w:val="0012085A"/>
    <w:rsid w:val="00121766"/>
    <w:rsid w:val="00122C5C"/>
    <w:rsid w:val="0015029A"/>
    <w:rsid w:val="0015186E"/>
    <w:rsid w:val="00163809"/>
    <w:rsid w:val="00164011"/>
    <w:rsid w:val="001912C4"/>
    <w:rsid w:val="00193DA1"/>
    <w:rsid w:val="00194D64"/>
    <w:rsid w:val="001B1DF4"/>
    <w:rsid w:val="001E0691"/>
    <w:rsid w:val="001E27A0"/>
    <w:rsid w:val="00225718"/>
    <w:rsid w:val="00243394"/>
    <w:rsid w:val="002678E2"/>
    <w:rsid w:val="002970F2"/>
    <w:rsid w:val="002A3581"/>
    <w:rsid w:val="002A632E"/>
    <w:rsid w:val="002B02D1"/>
    <w:rsid w:val="002D48E0"/>
    <w:rsid w:val="00317687"/>
    <w:rsid w:val="00342E18"/>
    <w:rsid w:val="00366796"/>
    <w:rsid w:val="003860F2"/>
    <w:rsid w:val="003C0A89"/>
    <w:rsid w:val="003D5D8F"/>
    <w:rsid w:val="003E2FC2"/>
    <w:rsid w:val="00434542"/>
    <w:rsid w:val="00471E57"/>
    <w:rsid w:val="004A001C"/>
    <w:rsid w:val="004A305C"/>
    <w:rsid w:val="004B1721"/>
    <w:rsid w:val="004E6DCF"/>
    <w:rsid w:val="004F09A0"/>
    <w:rsid w:val="0052641D"/>
    <w:rsid w:val="00564507"/>
    <w:rsid w:val="00564959"/>
    <w:rsid w:val="005A2C1C"/>
    <w:rsid w:val="005A6177"/>
    <w:rsid w:val="005C203A"/>
    <w:rsid w:val="005C213D"/>
    <w:rsid w:val="005D229C"/>
    <w:rsid w:val="005D2E85"/>
    <w:rsid w:val="005D3AAC"/>
    <w:rsid w:val="005E1119"/>
    <w:rsid w:val="005E329E"/>
    <w:rsid w:val="005F28C3"/>
    <w:rsid w:val="00600778"/>
    <w:rsid w:val="00601A51"/>
    <w:rsid w:val="006075CE"/>
    <w:rsid w:val="00640D4E"/>
    <w:rsid w:val="00667854"/>
    <w:rsid w:val="00673CA5"/>
    <w:rsid w:val="00696421"/>
    <w:rsid w:val="006A06B2"/>
    <w:rsid w:val="006A495F"/>
    <w:rsid w:val="006C4476"/>
    <w:rsid w:val="006E5E6C"/>
    <w:rsid w:val="006F1827"/>
    <w:rsid w:val="007001A7"/>
    <w:rsid w:val="00703003"/>
    <w:rsid w:val="00704136"/>
    <w:rsid w:val="00715333"/>
    <w:rsid w:val="00747DBA"/>
    <w:rsid w:val="00761319"/>
    <w:rsid w:val="007740EB"/>
    <w:rsid w:val="0078570D"/>
    <w:rsid w:val="00790B6E"/>
    <w:rsid w:val="007A1135"/>
    <w:rsid w:val="007D3C6B"/>
    <w:rsid w:val="007E0A26"/>
    <w:rsid w:val="008172C5"/>
    <w:rsid w:val="00844CAD"/>
    <w:rsid w:val="00865B1B"/>
    <w:rsid w:val="00884221"/>
    <w:rsid w:val="008E170E"/>
    <w:rsid w:val="008F32D0"/>
    <w:rsid w:val="00984DC3"/>
    <w:rsid w:val="009A2BBC"/>
    <w:rsid w:val="009A56C5"/>
    <w:rsid w:val="009B46ED"/>
    <w:rsid w:val="009C2E98"/>
    <w:rsid w:val="009C656E"/>
    <w:rsid w:val="009C76CD"/>
    <w:rsid w:val="00A10B10"/>
    <w:rsid w:val="00A23CBB"/>
    <w:rsid w:val="00A61D0C"/>
    <w:rsid w:val="00A8011E"/>
    <w:rsid w:val="00A83D6F"/>
    <w:rsid w:val="00A8729D"/>
    <w:rsid w:val="00AB0551"/>
    <w:rsid w:val="00AC18FF"/>
    <w:rsid w:val="00AE564E"/>
    <w:rsid w:val="00B12C44"/>
    <w:rsid w:val="00B3269F"/>
    <w:rsid w:val="00B71E32"/>
    <w:rsid w:val="00BA448E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31B7"/>
    <w:rsid w:val="00C850BA"/>
    <w:rsid w:val="00CC61A6"/>
    <w:rsid w:val="00CE6112"/>
    <w:rsid w:val="00D01D83"/>
    <w:rsid w:val="00D11C11"/>
    <w:rsid w:val="00D25A7B"/>
    <w:rsid w:val="00D43547"/>
    <w:rsid w:val="00D72161"/>
    <w:rsid w:val="00D73AF3"/>
    <w:rsid w:val="00D752C9"/>
    <w:rsid w:val="00D92112"/>
    <w:rsid w:val="00DE04B7"/>
    <w:rsid w:val="00E0778D"/>
    <w:rsid w:val="00E20D04"/>
    <w:rsid w:val="00E36955"/>
    <w:rsid w:val="00E4550A"/>
    <w:rsid w:val="00E63F18"/>
    <w:rsid w:val="00EB0A78"/>
    <w:rsid w:val="00EC6766"/>
    <w:rsid w:val="00ED432F"/>
    <w:rsid w:val="00EE692A"/>
    <w:rsid w:val="00F21A5A"/>
    <w:rsid w:val="00F530D5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  <w:style w:type="paragraph" w:customStyle="1" w:styleId="paragraph">
    <w:name w:val="paragraph"/>
    <w:basedOn w:val="Normalny"/>
    <w:rsid w:val="006E5E6C"/>
    <w:pPr>
      <w:suppressAutoHyphens w:val="0"/>
      <w:spacing w:beforeAutospacing="1" w:afterAutospacing="1"/>
      <w:textAlignment w:val="auto"/>
    </w:pPr>
    <w:rPr>
      <w:rFonts w:eastAsia="Times New Roman" w:cs="Times New Roman"/>
      <w:kern w:val="0"/>
      <w:lang w:eastAsia="ja-JP"/>
      <w14:ligatures w14:val="standardContextual"/>
    </w:rPr>
  </w:style>
  <w:style w:type="character" w:customStyle="1" w:styleId="normaltextrun">
    <w:name w:val="normaltextrun"/>
    <w:basedOn w:val="Domylnaczcionkaakapitu"/>
    <w:rsid w:val="006E5E6C"/>
  </w:style>
  <w:style w:type="character" w:customStyle="1" w:styleId="eop">
    <w:name w:val="eop"/>
    <w:basedOn w:val="Domylnaczcionkaakapitu"/>
    <w:rsid w:val="006E5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26</cp:revision>
  <cp:lastPrinted>2026-02-04T08:12:00Z</cp:lastPrinted>
  <dcterms:created xsi:type="dcterms:W3CDTF">2025-12-14T19:41:00Z</dcterms:created>
  <dcterms:modified xsi:type="dcterms:W3CDTF">2026-04-14T09:12:00Z</dcterms:modified>
</cp:coreProperties>
</file>